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D77E5" w14:textId="78788EAF" w:rsidR="00A02D56" w:rsidRPr="004F15C1" w:rsidRDefault="00872366" w:rsidP="00105EC6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w:drawing>
          <wp:inline distT="0" distB="0" distL="0" distR="0" wp14:anchorId="4406D373" wp14:editId="6EAACA3F">
            <wp:extent cx="4328239" cy="1066800"/>
            <wp:effectExtent l="0" t="0" r="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u_Logo_Barcelona_BlackonWhit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8239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D5EC3" w14:textId="77777777" w:rsidR="00427B11" w:rsidRDefault="00427B11" w:rsidP="005B4FB9">
      <w:pPr>
        <w:rPr>
          <w:rFonts w:ascii="Calibri" w:hAnsi="Calibri"/>
          <w:b/>
        </w:rPr>
      </w:pPr>
    </w:p>
    <w:p w14:paraId="043771C4" w14:textId="77777777" w:rsidR="008A2BFB" w:rsidRPr="00D84B5A" w:rsidRDefault="00651F23" w:rsidP="00AB35E9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J</w:t>
      </w:r>
      <w:r w:rsidR="00C140C8">
        <w:rPr>
          <w:rFonts w:ascii="Calibri" w:hAnsi="Calibri"/>
          <w:b/>
        </w:rPr>
        <w:t>OB DESCRIPTION</w:t>
      </w:r>
    </w:p>
    <w:p w14:paraId="43A03870" w14:textId="77777777" w:rsidR="00C7756A" w:rsidRPr="00D84B5A" w:rsidRDefault="00C7756A" w:rsidP="00C7756A">
      <w:pPr>
        <w:jc w:val="center"/>
        <w:rPr>
          <w:rFonts w:ascii="Calibri" w:hAnsi="Calibri"/>
          <w:b/>
        </w:rPr>
      </w:pPr>
    </w:p>
    <w:tbl>
      <w:tblPr>
        <w:tblW w:w="9904" w:type="dxa"/>
        <w:tblLook w:val="04A0" w:firstRow="1" w:lastRow="0" w:firstColumn="1" w:lastColumn="0" w:noHBand="0" w:noVBand="1"/>
      </w:tblPr>
      <w:tblGrid>
        <w:gridCol w:w="1621"/>
        <w:gridCol w:w="2807"/>
        <w:gridCol w:w="2448"/>
        <w:gridCol w:w="3028"/>
      </w:tblGrid>
      <w:tr w:rsidR="00235FDC" w:rsidRPr="007D712B" w14:paraId="488D6C78" w14:textId="77777777" w:rsidTr="00A3410E">
        <w:trPr>
          <w:trHeight w:val="221"/>
        </w:trPr>
        <w:tc>
          <w:tcPr>
            <w:tcW w:w="1621" w:type="dxa"/>
            <w:vAlign w:val="bottom"/>
          </w:tcPr>
          <w:p w14:paraId="74A1F07C" w14:textId="77777777" w:rsidR="00235FDC" w:rsidRPr="007D712B" w:rsidRDefault="00235FDC" w:rsidP="009E6CD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Location:</w:t>
            </w:r>
          </w:p>
        </w:tc>
        <w:tc>
          <w:tcPr>
            <w:tcW w:w="2807" w:type="dxa"/>
            <w:vAlign w:val="bottom"/>
          </w:tcPr>
          <w:p w14:paraId="0393B00C" w14:textId="74A0147C" w:rsidR="00235FDC" w:rsidRPr="007D712B" w:rsidRDefault="00872366" w:rsidP="009E6CD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Nobu Hotel Barcelona</w:t>
            </w:r>
          </w:p>
        </w:tc>
        <w:tc>
          <w:tcPr>
            <w:tcW w:w="2448" w:type="dxa"/>
            <w:vAlign w:val="bottom"/>
          </w:tcPr>
          <w:p w14:paraId="53D57E85" w14:textId="77777777" w:rsidR="00235FDC" w:rsidRPr="007D712B" w:rsidRDefault="00235FDC" w:rsidP="007D712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3028" w:type="dxa"/>
            <w:vMerge w:val="restart"/>
            <w:vAlign w:val="bottom"/>
          </w:tcPr>
          <w:p w14:paraId="40639D11" w14:textId="6759638E" w:rsidR="00235FDC" w:rsidRPr="00A3410E" w:rsidRDefault="00237D24" w:rsidP="00D96569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Breakfast </w:t>
            </w:r>
            <w:proofErr w:type="spellStart"/>
            <w:proofErr w:type="gramStart"/>
            <w:r>
              <w:rPr>
                <w:rFonts w:ascii="Calibri" w:hAnsi="Calibri"/>
                <w:sz w:val="16"/>
                <w:szCs w:val="16"/>
              </w:rPr>
              <w:t>Captain,Breakfast</w:t>
            </w:r>
            <w:proofErr w:type="spellEnd"/>
            <w:proofErr w:type="gramEnd"/>
            <w:r>
              <w:rPr>
                <w:rFonts w:ascii="Calibri" w:hAnsi="Calibri"/>
                <w:sz w:val="16"/>
                <w:szCs w:val="16"/>
              </w:rPr>
              <w:t xml:space="preserve"> Manager, F&amp;B Director</w:t>
            </w:r>
          </w:p>
        </w:tc>
      </w:tr>
      <w:tr w:rsidR="00235FDC" w:rsidRPr="007D712B" w14:paraId="2F3F12BA" w14:textId="77777777" w:rsidTr="00A3410E">
        <w:trPr>
          <w:trHeight w:val="221"/>
        </w:trPr>
        <w:tc>
          <w:tcPr>
            <w:tcW w:w="1621" w:type="dxa"/>
            <w:vAlign w:val="bottom"/>
          </w:tcPr>
          <w:p w14:paraId="74870285" w14:textId="77777777" w:rsidR="00235FDC" w:rsidRPr="007D712B" w:rsidRDefault="00235FDC" w:rsidP="009E6CD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Department:</w:t>
            </w:r>
          </w:p>
        </w:tc>
        <w:tc>
          <w:tcPr>
            <w:tcW w:w="2807" w:type="dxa"/>
            <w:vAlign w:val="bottom"/>
          </w:tcPr>
          <w:p w14:paraId="7A789ABB" w14:textId="5B516E76" w:rsidR="00235FDC" w:rsidRPr="007D712B" w:rsidRDefault="000A47D7" w:rsidP="009E6CD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F&amp;B</w:t>
            </w:r>
          </w:p>
        </w:tc>
        <w:tc>
          <w:tcPr>
            <w:tcW w:w="2448" w:type="dxa"/>
            <w:vAlign w:val="bottom"/>
          </w:tcPr>
          <w:p w14:paraId="7FD4DFDB" w14:textId="77777777" w:rsidR="00235FDC" w:rsidRPr="007D712B" w:rsidRDefault="00235FDC" w:rsidP="007D712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3028" w:type="dxa"/>
            <w:vMerge/>
            <w:vAlign w:val="bottom"/>
          </w:tcPr>
          <w:p w14:paraId="249CD25D" w14:textId="77777777" w:rsidR="00235FDC" w:rsidRPr="007D712B" w:rsidRDefault="00235FDC" w:rsidP="009E6CD0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FD7D40" w:rsidRPr="007D712B" w14:paraId="7F1F7D40" w14:textId="77777777" w:rsidTr="00887066">
        <w:trPr>
          <w:trHeight w:val="333"/>
        </w:trPr>
        <w:tc>
          <w:tcPr>
            <w:tcW w:w="1621" w:type="dxa"/>
            <w:vAlign w:val="bottom"/>
          </w:tcPr>
          <w:p w14:paraId="21BE345A" w14:textId="77777777" w:rsidR="00FD7D40" w:rsidRPr="007D712B" w:rsidRDefault="00FD7D40" w:rsidP="00FD7D4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Position:</w:t>
            </w:r>
          </w:p>
        </w:tc>
        <w:tc>
          <w:tcPr>
            <w:tcW w:w="2807" w:type="dxa"/>
            <w:vAlign w:val="center"/>
          </w:tcPr>
          <w:p w14:paraId="18EB1ED0" w14:textId="109DDDBE" w:rsidR="00FD7D40" w:rsidRPr="00FD7D40" w:rsidRDefault="00717612" w:rsidP="00FD7D40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Banquet</w:t>
            </w:r>
            <w:r w:rsidR="0032372B">
              <w:rPr>
                <w:rFonts w:ascii="Calibri" w:hAnsi="Calibri"/>
                <w:b/>
                <w:bCs/>
                <w:sz w:val="22"/>
                <w:szCs w:val="22"/>
              </w:rPr>
              <w:t>ing</w:t>
            </w:r>
            <w:r w:rsidR="0025533F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="003D0A7B">
              <w:rPr>
                <w:rFonts w:ascii="Calibri" w:hAnsi="Calibri"/>
                <w:b/>
                <w:bCs/>
                <w:sz w:val="22"/>
                <w:szCs w:val="22"/>
              </w:rPr>
              <w:t>Waiter/</w:t>
            </w:r>
            <w:proofErr w:type="spellStart"/>
            <w:r w:rsidR="003D0A7B">
              <w:rPr>
                <w:rFonts w:ascii="Calibri" w:hAnsi="Calibri"/>
                <w:b/>
                <w:bCs/>
                <w:sz w:val="22"/>
                <w:szCs w:val="22"/>
              </w:rPr>
              <w:t>ress</w:t>
            </w:r>
            <w:proofErr w:type="spellEnd"/>
          </w:p>
        </w:tc>
        <w:tc>
          <w:tcPr>
            <w:tcW w:w="2448" w:type="dxa"/>
            <w:vAlign w:val="bottom"/>
          </w:tcPr>
          <w:p w14:paraId="0F09DB4C" w14:textId="77777777" w:rsidR="00FD7D40" w:rsidRPr="007D712B" w:rsidRDefault="00FD7D40" w:rsidP="00FD7D40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028" w:type="dxa"/>
            <w:vMerge/>
            <w:vAlign w:val="bottom"/>
          </w:tcPr>
          <w:p w14:paraId="082E9BE6" w14:textId="77777777" w:rsidR="00FD7D40" w:rsidRPr="007D712B" w:rsidRDefault="00FD7D40" w:rsidP="00FD7D40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FD7D40" w:rsidRPr="007D712B" w14:paraId="3F4DC57B" w14:textId="77777777" w:rsidTr="00D96569">
        <w:trPr>
          <w:trHeight w:val="360"/>
        </w:trPr>
        <w:tc>
          <w:tcPr>
            <w:tcW w:w="1621" w:type="dxa"/>
            <w:vAlign w:val="bottom"/>
          </w:tcPr>
          <w:p w14:paraId="7614F104" w14:textId="77777777" w:rsidR="00FD7D40" w:rsidRPr="007D712B" w:rsidRDefault="00FD7D40" w:rsidP="00FD7D4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Reports to:</w:t>
            </w:r>
          </w:p>
        </w:tc>
        <w:tc>
          <w:tcPr>
            <w:tcW w:w="2807" w:type="dxa"/>
            <w:vAlign w:val="bottom"/>
          </w:tcPr>
          <w:p w14:paraId="313ED3C7" w14:textId="77777777" w:rsidR="003B0785" w:rsidRDefault="003B0785" w:rsidP="00FD7D40">
            <w:pPr>
              <w:rPr>
                <w:rFonts w:ascii="Calibri" w:hAnsi="Calibri"/>
                <w:sz w:val="20"/>
                <w:szCs w:val="20"/>
              </w:rPr>
            </w:pPr>
          </w:p>
          <w:p w14:paraId="1C6F0E88" w14:textId="2D2CF850" w:rsidR="00FD7D40" w:rsidRPr="00A3410E" w:rsidRDefault="00B900CA" w:rsidP="00FD7D4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Banqueting Manager</w:t>
            </w:r>
            <w:r w:rsidR="008E08B6">
              <w:rPr>
                <w:rFonts w:ascii="Calibri" w:hAnsi="Calibri"/>
                <w:sz w:val="20"/>
                <w:szCs w:val="20"/>
              </w:rPr>
              <w:t xml:space="preserve"> </w:t>
            </w:r>
            <w:r w:rsidR="003B0785">
              <w:rPr>
                <w:rFonts w:ascii="Calibri" w:hAnsi="Calibri"/>
                <w:sz w:val="20"/>
                <w:szCs w:val="20"/>
              </w:rPr>
              <w:t xml:space="preserve">&amp; </w:t>
            </w:r>
            <w:r w:rsidR="003B0785" w:rsidRPr="003B0785">
              <w:rPr>
                <w:rFonts w:ascii="Calibri" w:hAnsi="Calibri"/>
                <w:sz w:val="20"/>
                <w:szCs w:val="20"/>
              </w:rPr>
              <w:t>Banqueting Captain</w:t>
            </w:r>
          </w:p>
        </w:tc>
        <w:tc>
          <w:tcPr>
            <w:tcW w:w="2448" w:type="dxa"/>
            <w:vAlign w:val="bottom"/>
          </w:tcPr>
          <w:p w14:paraId="6B8D366B" w14:textId="693CA355" w:rsidR="00FD7D40" w:rsidRPr="007D712B" w:rsidRDefault="00FD7D40" w:rsidP="00FD7D40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7D712B">
              <w:rPr>
                <w:rFonts w:ascii="Calibri" w:hAnsi="Calibri"/>
                <w:b/>
                <w:sz w:val="20"/>
                <w:szCs w:val="20"/>
              </w:rPr>
              <w:t>Additional Reporting Lines:</w:t>
            </w:r>
          </w:p>
        </w:tc>
        <w:tc>
          <w:tcPr>
            <w:tcW w:w="3028" w:type="dxa"/>
            <w:vMerge/>
          </w:tcPr>
          <w:p w14:paraId="236D9DDC" w14:textId="77777777" w:rsidR="00FD7D40" w:rsidRPr="007D712B" w:rsidRDefault="00FD7D40" w:rsidP="00FD7D40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259DE13E" w14:textId="77777777" w:rsidR="00C7756A" w:rsidRPr="00D84B5A" w:rsidRDefault="00C7756A" w:rsidP="00235FDC">
      <w:pPr>
        <w:pBdr>
          <w:bottom w:val="single" w:sz="4" w:space="0" w:color="000000"/>
        </w:pBdr>
        <w:rPr>
          <w:rFonts w:ascii="Calibri" w:hAnsi="Calibri"/>
          <w:color w:val="FF0000"/>
          <w:sz w:val="20"/>
          <w:szCs w:val="20"/>
        </w:rPr>
      </w:pPr>
    </w:p>
    <w:p w14:paraId="34D6CE08" w14:textId="77777777" w:rsidR="00C7756A" w:rsidRPr="00D84B5A" w:rsidRDefault="00C7756A" w:rsidP="00C7756A">
      <w:pPr>
        <w:rPr>
          <w:rFonts w:ascii="Calibri" w:hAnsi="Calibri"/>
          <w:color w:val="FF0000"/>
          <w:sz w:val="20"/>
          <w:szCs w:val="20"/>
        </w:rPr>
      </w:pPr>
    </w:p>
    <w:p w14:paraId="01F9AD6E" w14:textId="77777777" w:rsidR="00FB1B8A" w:rsidRDefault="00454D71" w:rsidP="00FB1B8A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  <w:r w:rsidRPr="006C7186">
        <w:rPr>
          <w:rFonts w:ascii="Calibri" w:hAnsi="Calibri" w:cs="Arial"/>
          <w:b/>
          <w:sz w:val="22"/>
          <w:szCs w:val="22"/>
          <w:u w:val="single"/>
        </w:rPr>
        <w:t>Job Summary</w:t>
      </w:r>
    </w:p>
    <w:p w14:paraId="16E5563F" w14:textId="0CA93AAB" w:rsidR="00717612" w:rsidRPr="00717612" w:rsidRDefault="00717612" w:rsidP="00FB1B8A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B</w:t>
      </w:r>
      <w:r w:rsidRPr="00717612">
        <w:rPr>
          <w:rFonts w:ascii="Calibri" w:hAnsi="Calibri" w:cs="Arial"/>
          <w:sz w:val="22"/>
          <w:szCs w:val="22"/>
        </w:rPr>
        <w:t xml:space="preserve">anquet </w:t>
      </w:r>
      <w:r w:rsidR="0032372B">
        <w:rPr>
          <w:rFonts w:ascii="Calibri" w:hAnsi="Calibri" w:cs="Arial"/>
          <w:sz w:val="22"/>
          <w:szCs w:val="22"/>
        </w:rPr>
        <w:t>waiter-</w:t>
      </w:r>
      <w:proofErr w:type="spellStart"/>
      <w:r w:rsidR="0032372B">
        <w:rPr>
          <w:rFonts w:ascii="Calibri" w:hAnsi="Calibri" w:cs="Arial"/>
          <w:sz w:val="22"/>
          <w:szCs w:val="22"/>
        </w:rPr>
        <w:t>ress</w:t>
      </w:r>
      <w:proofErr w:type="spellEnd"/>
      <w:r w:rsidRPr="00717612">
        <w:rPr>
          <w:rFonts w:ascii="Calibri" w:hAnsi="Calibri" w:cs="Arial"/>
          <w:sz w:val="22"/>
          <w:szCs w:val="22"/>
        </w:rPr>
        <w:t xml:space="preserve"> is responsible for providing high-quality service during events and banquets held at the hotel. They will </w:t>
      </w:r>
      <w:proofErr w:type="gramStart"/>
      <w:r w:rsidRPr="00717612">
        <w:rPr>
          <w:rFonts w:ascii="Calibri" w:hAnsi="Calibri" w:cs="Arial"/>
          <w:sz w:val="22"/>
          <w:szCs w:val="22"/>
        </w:rPr>
        <w:t>be in charge of</w:t>
      </w:r>
      <w:proofErr w:type="gramEnd"/>
      <w:r w:rsidRPr="00717612">
        <w:rPr>
          <w:rFonts w:ascii="Calibri" w:hAnsi="Calibri" w:cs="Arial"/>
          <w:sz w:val="22"/>
          <w:szCs w:val="22"/>
        </w:rPr>
        <w:t xml:space="preserve"> setting up and preparing the banquet area according to the event specifications, including arranging tables and chairs and setting out cutlery and utensils.</w:t>
      </w:r>
    </w:p>
    <w:p w14:paraId="001A6410" w14:textId="456F02BB" w:rsidR="00454D71" w:rsidRDefault="00454D71" w:rsidP="00454D71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  <w:r w:rsidRPr="006C7186">
        <w:rPr>
          <w:rFonts w:ascii="Calibri" w:hAnsi="Calibri" w:cs="Arial"/>
          <w:b/>
          <w:sz w:val="22"/>
          <w:szCs w:val="22"/>
          <w:u w:val="single"/>
        </w:rPr>
        <w:t>Essential Functions</w:t>
      </w:r>
    </w:p>
    <w:p w14:paraId="029BA690" w14:textId="77777777" w:rsidR="00E54661" w:rsidRPr="00E54661" w:rsidRDefault="00E54661" w:rsidP="00774C64">
      <w:pPr>
        <w:pStyle w:val="Prrafodelista"/>
        <w:numPr>
          <w:ilvl w:val="0"/>
          <w:numId w:val="3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54661">
        <w:rPr>
          <w:rFonts w:ascii="Calibri" w:hAnsi="Calibri" w:cs="Arial"/>
          <w:bCs/>
          <w:sz w:val="22"/>
          <w:szCs w:val="22"/>
        </w:rPr>
        <w:t>Performing tasks assigned by Managers/Supervisors.</w:t>
      </w:r>
    </w:p>
    <w:p w14:paraId="2851A407" w14:textId="77777777" w:rsidR="00E54661" w:rsidRPr="00E54661" w:rsidRDefault="00E54661" w:rsidP="00774C64">
      <w:pPr>
        <w:pStyle w:val="Prrafodelista"/>
        <w:numPr>
          <w:ilvl w:val="0"/>
          <w:numId w:val="3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54661">
        <w:rPr>
          <w:rFonts w:ascii="Calibri" w:hAnsi="Calibri" w:cs="Arial"/>
          <w:bCs/>
          <w:sz w:val="22"/>
          <w:szCs w:val="22"/>
        </w:rPr>
        <w:t>Applying the company’s established standards for the F&amp;B department.</w:t>
      </w:r>
    </w:p>
    <w:p w14:paraId="5F0E5F7C" w14:textId="77777777" w:rsidR="00E54661" w:rsidRPr="00E54661" w:rsidRDefault="00E54661" w:rsidP="00774C64">
      <w:pPr>
        <w:pStyle w:val="Prrafodelista"/>
        <w:numPr>
          <w:ilvl w:val="0"/>
          <w:numId w:val="3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54661">
        <w:rPr>
          <w:rFonts w:ascii="Calibri" w:hAnsi="Calibri" w:cs="Arial"/>
          <w:bCs/>
          <w:sz w:val="22"/>
          <w:szCs w:val="22"/>
        </w:rPr>
        <w:t>Fostering a positive work environment by creating and promoting a strong corporate culture.</w:t>
      </w:r>
    </w:p>
    <w:p w14:paraId="4571F8B4" w14:textId="77777777" w:rsidR="00E54661" w:rsidRPr="00E54661" w:rsidRDefault="00E54661" w:rsidP="00774C64">
      <w:pPr>
        <w:pStyle w:val="Prrafodelista"/>
        <w:numPr>
          <w:ilvl w:val="0"/>
          <w:numId w:val="3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54661">
        <w:rPr>
          <w:rFonts w:ascii="Calibri" w:hAnsi="Calibri" w:cs="Arial"/>
          <w:bCs/>
          <w:sz w:val="22"/>
          <w:szCs w:val="22"/>
        </w:rPr>
        <w:t>Knowledge of standard setups (Boardroom, Imperial, U-Shape, etc.) and executing them.</w:t>
      </w:r>
    </w:p>
    <w:p w14:paraId="405EF75E" w14:textId="77777777" w:rsidR="00E54661" w:rsidRPr="00E54661" w:rsidRDefault="00E54661" w:rsidP="00774C64">
      <w:pPr>
        <w:pStyle w:val="Prrafodelista"/>
        <w:numPr>
          <w:ilvl w:val="0"/>
          <w:numId w:val="3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54661">
        <w:rPr>
          <w:rFonts w:ascii="Calibri" w:hAnsi="Calibri" w:cs="Arial"/>
          <w:bCs/>
          <w:sz w:val="22"/>
          <w:szCs w:val="22"/>
        </w:rPr>
        <w:t>Knowledge of the types of Coffee Breaks provided at the hotel and their presentation standards.</w:t>
      </w:r>
    </w:p>
    <w:p w14:paraId="1644B328" w14:textId="77777777" w:rsidR="00E54661" w:rsidRPr="00E54661" w:rsidRDefault="00E54661" w:rsidP="00774C64">
      <w:pPr>
        <w:pStyle w:val="Prrafodelista"/>
        <w:numPr>
          <w:ilvl w:val="0"/>
          <w:numId w:val="3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54661">
        <w:rPr>
          <w:rFonts w:ascii="Calibri" w:hAnsi="Calibri" w:cs="Arial"/>
          <w:bCs/>
          <w:sz w:val="22"/>
          <w:szCs w:val="22"/>
        </w:rPr>
        <w:t>Independently setting up Coffee Breaks according to the established standards.</w:t>
      </w:r>
    </w:p>
    <w:p w14:paraId="6499CF7C" w14:textId="77777777" w:rsidR="00E54661" w:rsidRPr="00E54661" w:rsidRDefault="00E54661" w:rsidP="00774C64">
      <w:pPr>
        <w:pStyle w:val="Prrafodelista"/>
        <w:numPr>
          <w:ilvl w:val="0"/>
          <w:numId w:val="3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54661">
        <w:rPr>
          <w:rFonts w:ascii="Calibri" w:hAnsi="Calibri" w:cs="Arial"/>
          <w:bCs/>
          <w:sz w:val="22"/>
          <w:szCs w:val="22"/>
        </w:rPr>
        <w:t>Working rotating shifts, including morning, afternoon, and evening.</w:t>
      </w:r>
    </w:p>
    <w:p w14:paraId="7BB9AC99" w14:textId="77777777" w:rsidR="00E54661" w:rsidRPr="00E54661" w:rsidRDefault="00E54661" w:rsidP="00774C64">
      <w:pPr>
        <w:pStyle w:val="Prrafodelista"/>
        <w:numPr>
          <w:ilvl w:val="0"/>
          <w:numId w:val="3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54661">
        <w:rPr>
          <w:rFonts w:ascii="Calibri" w:hAnsi="Calibri" w:cs="Arial"/>
          <w:bCs/>
          <w:sz w:val="22"/>
          <w:szCs w:val="22"/>
        </w:rPr>
        <w:t>Knowledge of the necessary PPE for setting up.</w:t>
      </w:r>
    </w:p>
    <w:p w14:paraId="1D1F60A5" w14:textId="77777777" w:rsidR="00E54661" w:rsidRPr="00E54661" w:rsidRDefault="00E54661" w:rsidP="00774C64">
      <w:pPr>
        <w:pStyle w:val="Prrafodelista"/>
        <w:numPr>
          <w:ilvl w:val="0"/>
          <w:numId w:val="3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54661">
        <w:rPr>
          <w:rFonts w:ascii="Calibri" w:hAnsi="Calibri" w:cs="Arial"/>
          <w:bCs/>
          <w:sz w:val="22"/>
          <w:szCs w:val="22"/>
        </w:rPr>
        <w:t>Familiarity with the department's storage areas, including their organization, cleaning, and maintenance.</w:t>
      </w:r>
    </w:p>
    <w:p w14:paraId="57CB658B" w14:textId="77777777" w:rsidR="00E54661" w:rsidRPr="00E54661" w:rsidRDefault="00E54661" w:rsidP="00774C64">
      <w:pPr>
        <w:pStyle w:val="Prrafodelista"/>
        <w:numPr>
          <w:ilvl w:val="0"/>
          <w:numId w:val="3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54661">
        <w:rPr>
          <w:rFonts w:ascii="Calibri" w:hAnsi="Calibri" w:cs="Arial"/>
          <w:bCs/>
          <w:sz w:val="22"/>
          <w:szCs w:val="22"/>
        </w:rPr>
        <w:t>Providing correct and polite service to clients.</w:t>
      </w:r>
    </w:p>
    <w:p w14:paraId="310369E7" w14:textId="77777777" w:rsidR="00E54661" w:rsidRPr="00E54661" w:rsidRDefault="00E54661" w:rsidP="00774C64">
      <w:pPr>
        <w:pStyle w:val="Prrafodelista"/>
        <w:numPr>
          <w:ilvl w:val="0"/>
          <w:numId w:val="3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54661">
        <w:rPr>
          <w:rFonts w:ascii="Calibri" w:hAnsi="Calibri" w:cs="Arial"/>
          <w:bCs/>
          <w:sz w:val="22"/>
          <w:szCs w:val="22"/>
        </w:rPr>
        <w:t>Learning to read BEOS (Banquet Event Orders) accurately to set up correctly.</w:t>
      </w:r>
    </w:p>
    <w:p w14:paraId="7B45133B" w14:textId="1E44107D" w:rsidR="00571A86" w:rsidRPr="00E54661" w:rsidRDefault="00E54661" w:rsidP="00774C64">
      <w:pPr>
        <w:pStyle w:val="Prrafodelista"/>
        <w:numPr>
          <w:ilvl w:val="0"/>
          <w:numId w:val="3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54661">
        <w:rPr>
          <w:rFonts w:ascii="Calibri" w:hAnsi="Calibri" w:cs="Arial"/>
          <w:bCs/>
          <w:sz w:val="22"/>
          <w:szCs w:val="22"/>
        </w:rPr>
        <w:t>Supporting the Room Service team</w:t>
      </w:r>
      <w:r w:rsidR="00523B88">
        <w:rPr>
          <w:rFonts w:ascii="Calibri" w:hAnsi="Calibri" w:cs="Arial"/>
          <w:bCs/>
          <w:sz w:val="22"/>
          <w:szCs w:val="22"/>
        </w:rPr>
        <w:t>.</w:t>
      </w:r>
    </w:p>
    <w:p w14:paraId="22E88011" w14:textId="77777777" w:rsidR="00571A86" w:rsidRDefault="00571A86" w:rsidP="00454D71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</w:p>
    <w:p w14:paraId="10B468EF" w14:textId="77777777" w:rsidR="00774C64" w:rsidRDefault="00774C64" w:rsidP="00454D71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</w:p>
    <w:p w14:paraId="30261C61" w14:textId="7C1C5F22" w:rsidR="00454D71" w:rsidRPr="00456554" w:rsidRDefault="00454D71" w:rsidP="00454D71">
      <w:pPr>
        <w:tabs>
          <w:tab w:val="left" w:pos="720"/>
          <w:tab w:val="left" w:pos="5040"/>
          <w:tab w:val="left" w:pos="6300"/>
        </w:tabs>
        <w:spacing w:after="120" w:line="360" w:lineRule="auto"/>
        <w:rPr>
          <w:rFonts w:ascii="Calibri" w:hAnsi="Calibri" w:cs="Arial"/>
          <w:b/>
          <w:sz w:val="22"/>
          <w:szCs w:val="22"/>
          <w:u w:val="single"/>
        </w:rPr>
      </w:pPr>
      <w:r w:rsidRPr="00456554">
        <w:rPr>
          <w:rFonts w:ascii="Calibri" w:hAnsi="Calibri" w:cs="Arial"/>
          <w:b/>
          <w:sz w:val="22"/>
          <w:szCs w:val="22"/>
          <w:u w:val="single"/>
        </w:rPr>
        <w:t>Requirements:</w:t>
      </w:r>
    </w:p>
    <w:p w14:paraId="411B9380" w14:textId="052578CD" w:rsidR="00454D71" w:rsidRPr="00E12DD7" w:rsidRDefault="00454D71" w:rsidP="00774C64">
      <w:pPr>
        <w:pStyle w:val="JobD"/>
        <w:numPr>
          <w:ilvl w:val="0"/>
          <w:numId w:val="2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E12DD7">
        <w:rPr>
          <w:rFonts w:ascii="Calibri" w:hAnsi="Calibri"/>
          <w:b/>
          <w:bCs/>
          <w:sz w:val="22"/>
          <w:szCs w:val="22"/>
        </w:rPr>
        <w:t>Education:</w:t>
      </w:r>
      <w:r w:rsidRPr="00E12DD7">
        <w:rPr>
          <w:rFonts w:ascii="Calibri" w:hAnsi="Calibri"/>
          <w:sz w:val="22"/>
          <w:szCs w:val="22"/>
        </w:rPr>
        <w:t xml:space="preserve"> </w:t>
      </w:r>
      <w:r w:rsidR="008C3C06" w:rsidRPr="008C3C06">
        <w:rPr>
          <w:rFonts w:ascii="Calibri" w:hAnsi="Calibri"/>
          <w:sz w:val="22"/>
          <w:szCs w:val="22"/>
        </w:rPr>
        <w:t xml:space="preserve"> </w:t>
      </w:r>
      <w:r w:rsidR="008C3C06">
        <w:rPr>
          <w:rFonts w:ascii="Calibri" w:hAnsi="Calibri"/>
          <w:sz w:val="22"/>
          <w:szCs w:val="22"/>
        </w:rPr>
        <w:t>High school diploma</w:t>
      </w:r>
      <w:r w:rsidR="008C3C06" w:rsidRPr="008C3C06">
        <w:rPr>
          <w:rFonts w:ascii="Calibri" w:hAnsi="Calibri"/>
          <w:sz w:val="22"/>
          <w:szCs w:val="22"/>
        </w:rPr>
        <w:t>, bachelor's degree or equivalent vocational training certificate.</w:t>
      </w:r>
    </w:p>
    <w:p w14:paraId="59F65C4E" w14:textId="69B3B8EA" w:rsidR="00454D71" w:rsidRDefault="00454D71" w:rsidP="00774C64">
      <w:pPr>
        <w:pStyle w:val="JobD"/>
        <w:numPr>
          <w:ilvl w:val="0"/>
          <w:numId w:val="2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B1A5B">
        <w:rPr>
          <w:rFonts w:ascii="Calibri" w:hAnsi="Calibri"/>
          <w:b/>
          <w:bCs/>
          <w:sz w:val="22"/>
          <w:szCs w:val="22"/>
        </w:rPr>
        <w:t>Experience:</w:t>
      </w:r>
      <w:r w:rsidRPr="00BB1A5B">
        <w:rPr>
          <w:rFonts w:ascii="Calibri" w:hAnsi="Calibri"/>
          <w:sz w:val="22"/>
          <w:szCs w:val="22"/>
        </w:rPr>
        <w:t xml:space="preserve"> </w:t>
      </w:r>
      <w:r w:rsidR="00E720F9" w:rsidRPr="00E720F9">
        <w:rPr>
          <w:rFonts w:ascii="Calibri" w:hAnsi="Calibri"/>
          <w:sz w:val="22"/>
          <w:szCs w:val="22"/>
        </w:rPr>
        <w:t xml:space="preserve">Minimum 1 year experience in </w:t>
      </w:r>
      <w:r w:rsidR="00774C64">
        <w:rPr>
          <w:rFonts w:ascii="Calibri" w:hAnsi="Calibri"/>
          <w:sz w:val="22"/>
          <w:szCs w:val="22"/>
        </w:rPr>
        <w:t>banqueting services.</w:t>
      </w:r>
    </w:p>
    <w:p w14:paraId="3ABA3AB7" w14:textId="3D6F4F56" w:rsidR="00F05719" w:rsidRDefault="00F05719" w:rsidP="00774C64">
      <w:pPr>
        <w:pStyle w:val="JobD"/>
        <w:numPr>
          <w:ilvl w:val="0"/>
          <w:numId w:val="2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F05719">
        <w:rPr>
          <w:rFonts w:ascii="Calibri" w:hAnsi="Calibri"/>
          <w:b/>
          <w:bCs/>
          <w:sz w:val="22"/>
          <w:szCs w:val="22"/>
        </w:rPr>
        <w:t>Availability:</w:t>
      </w:r>
      <w:r w:rsidRPr="00F05719">
        <w:rPr>
          <w:rFonts w:ascii="Calibri" w:hAnsi="Calibri"/>
          <w:sz w:val="22"/>
          <w:szCs w:val="22"/>
        </w:rPr>
        <w:t xml:space="preserve"> rotating shifts (morning/afternoon/night)</w:t>
      </w:r>
    </w:p>
    <w:p w14:paraId="439122F4" w14:textId="2F4B20CC" w:rsidR="00454D71" w:rsidRPr="003E5580" w:rsidRDefault="00454D71" w:rsidP="00774C64">
      <w:pPr>
        <w:pStyle w:val="JobD"/>
        <w:numPr>
          <w:ilvl w:val="0"/>
          <w:numId w:val="2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B1A5B">
        <w:rPr>
          <w:rFonts w:ascii="Calibri" w:hAnsi="Calibri"/>
          <w:b/>
          <w:bCs/>
          <w:sz w:val="22"/>
          <w:szCs w:val="22"/>
        </w:rPr>
        <w:lastRenderedPageBreak/>
        <w:t>Communication:</w:t>
      </w:r>
      <w:r w:rsidRPr="003E5580">
        <w:rPr>
          <w:rFonts w:ascii="Calibri" w:hAnsi="Calibri"/>
          <w:sz w:val="22"/>
          <w:szCs w:val="22"/>
        </w:rPr>
        <w:t xml:space="preserve"> </w:t>
      </w:r>
      <w:r w:rsidR="008068EB" w:rsidRPr="008068EB">
        <w:rPr>
          <w:rFonts w:ascii="Calibri" w:hAnsi="Calibri"/>
          <w:sz w:val="22"/>
          <w:szCs w:val="22"/>
        </w:rPr>
        <w:t>Ability to understand and speak English, to comprehend and respond to information, and to address advanced customer requests both verbally and in writing. Knowledge of other languages is a plus.</w:t>
      </w:r>
    </w:p>
    <w:p w14:paraId="31F6CCCC" w14:textId="51104C9A" w:rsidR="00454D71" w:rsidRPr="00183489" w:rsidRDefault="00454D71" w:rsidP="00774C64">
      <w:pPr>
        <w:pStyle w:val="JobD"/>
        <w:numPr>
          <w:ilvl w:val="0"/>
          <w:numId w:val="2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183489">
        <w:rPr>
          <w:rFonts w:ascii="Calibri" w:hAnsi="Calibri"/>
          <w:b/>
          <w:bCs/>
          <w:sz w:val="22"/>
          <w:szCs w:val="22"/>
        </w:rPr>
        <w:t>Skills:</w:t>
      </w:r>
      <w:r w:rsidRPr="00183489">
        <w:rPr>
          <w:rFonts w:ascii="Calibri" w:hAnsi="Calibri"/>
          <w:sz w:val="22"/>
          <w:szCs w:val="22"/>
        </w:rPr>
        <w:t xml:space="preserve"> </w:t>
      </w:r>
      <w:r w:rsidR="00EC582C" w:rsidRPr="00EC582C">
        <w:rPr>
          <w:rFonts w:ascii="Calibri" w:hAnsi="Calibri"/>
          <w:sz w:val="22"/>
          <w:szCs w:val="22"/>
        </w:rPr>
        <w:t>Flexibility. Proactivity. Emotional intelligence. Customer service. Assertive communication. Commitment. Responsibility. Ability to work under pressure. Good non-verbal communication. Initiative.</w:t>
      </w:r>
    </w:p>
    <w:p w14:paraId="641B8600" w14:textId="77777777" w:rsidR="00454D71" w:rsidRPr="00430935" w:rsidRDefault="00454D71" w:rsidP="00774C64">
      <w:pPr>
        <w:pStyle w:val="JobD"/>
        <w:numPr>
          <w:ilvl w:val="0"/>
          <w:numId w:val="2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B1A5B">
        <w:rPr>
          <w:rFonts w:ascii="Calibri" w:hAnsi="Calibri"/>
          <w:b/>
          <w:bCs/>
          <w:sz w:val="22"/>
          <w:szCs w:val="22"/>
        </w:rPr>
        <w:t>Grooming:</w:t>
      </w:r>
      <w:r w:rsidRPr="00BB1A5B">
        <w:rPr>
          <w:rFonts w:ascii="Calibri" w:hAnsi="Calibri"/>
          <w:sz w:val="22"/>
          <w:szCs w:val="22"/>
        </w:rPr>
        <w:t xml:space="preserve"> </w:t>
      </w:r>
      <w:r w:rsidRPr="00430935">
        <w:rPr>
          <w:rFonts w:ascii="Calibri" w:hAnsi="Calibri"/>
          <w:sz w:val="22"/>
          <w:szCs w:val="22"/>
        </w:rPr>
        <w:t>All Nobu Hotel Barcelona employees are expected to adapt while maintaining a groomed appearance following the company's standards. (Appearance &amp; Grooming Nobu Hotel Barcelona)</w:t>
      </w:r>
    </w:p>
    <w:p w14:paraId="0EF08A51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 w:cs="Arial"/>
          <w:b/>
          <w:sz w:val="22"/>
          <w:szCs w:val="22"/>
          <w:u w:val="single"/>
        </w:rPr>
      </w:pPr>
    </w:p>
    <w:p w14:paraId="02767968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161C3AF7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540ED856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588E3FD0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456554">
        <w:rPr>
          <w:rFonts w:ascii="Calibri" w:hAnsi="Calibri"/>
          <w:sz w:val="22"/>
          <w:szCs w:val="22"/>
        </w:rPr>
        <w:t xml:space="preserve">I HAVE READ AND UNDERSTAND THE INFORMATION IN THE JOB DESCRIPTION AND HEREBY REPRESENT THAT I AM ABLE TO PERFORM THE ESSENTIAL FUNCTIONS OF THE JOB </w:t>
      </w:r>
      <w:r w:rsidRPr="00087E92">
        <w:rPr>
          <w:rFonts w:ascii="Calibri" w:hAnsi="Calibri"/>
          <w:sz w:val="22"/>
          <w:szCs w:val="22"/>
        </w:rPr>
        <w:t>AND MEET ALL JOB REQUIREMENTS.</w:t>
      </w:r>
    </w:p>
    <w:p w14:paraId="6432FDC1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133DC43C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439DF396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32D53FF4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3A033CB2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293C5653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0AC889F1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4A60A995" w14:textId="77777777" w:rsidR="00454D71" w:rsidRDefault="00454D71" w:rsidP="00454D71">
      <w:pPr>
        <w:rPr>
          <w:rFonts w:ascii="Calibri" w:hAnsi="Calibri" w:cs="Arial"/>
          <w:b/>
          <w:color w:val="000000"/>
          <w:sz w:val="18"/>
          <w:szCs w:val="18"/>
          <w:u w:val="single"/>
        </w:rPr>
      </w:pPr>
    </w:p>
    <w:p w14:paraId="79569A75" w14:textId="77777777" w:rsidR="00454D71" w:rsidRPr="00A74C77" w:rsidRDefault="00454D71" w:rsidP="00454D71">
      <w:pPr>
        <w:rPr>
          <w:rFonts w:ascii="Calibri" w:hAnsi="Calibri" w:cs="Arial"/>
          <w:sz w:val="18"/>
          <w:szCs w:val="18"/>
        </w:rPr>
      </w:pPr>
      <w:r w:rsidRPr="00A74C77">
        <w:rPr>
          <w:rFonts w:ascii="Calibri" w:hAnsi="Calibri" w:cs="Arial"/>
          <w:sz w:val="18"/>
          <w:szCs w:val="18"/>
        </w:rPr>
        <w:t>_________________________</w:t>
      </w:r>
      <w:r w:rsidRPr="00A74C77">
        <w:rPr>
          <w:rFonts w:ascii="Calibri" w:hAnsi="Calibri" w:cs="Arial"/>
          <w:sz w:val="18"/>
          <w:szCs w:val="18"/>
        </w:rPr>
        <w:tab/>
      </w:r>
      <w:r w:rsidRPr="00A74C77">
        <w:rPr>
          <w:rFonts w:ascii="Calibri" w:hAnsi="Calibri" w:cs="Arial"/>
          <w:sz w:val="18"/>
          <w:szCs w:val="18"/>
        </w:rPr>
        <w:tab/>
        <w:t>_______________________</w:t>
      </w:r>
      <w:r w:rsidRPr="00A74C77">
        <w:rPr>
          <w:rFonts w:ascii="Calibri" w:hAnsi="Calibri" w:cs="Arial"/>
          <w:sz w:val="18"/>
          <w:szCs w:val="18"/>
        </w:rPr>
        <w:tab/>
      </w:r>
      <w:r w:rsidRPr="00A74C77">
        <w:rPr>
          <w:rFonts w:ascii="Calibri" w:hAnsi="Calibri" w:cs="Arial"/>
          <w:sz w:val="18"/>
          <w:szCs w:val="18"/>
        </w:rPr>
        <w:tab/>
        <w:t xml:space="preserve">       ___________</w:t>
      </w:r>
    </w:p>
    <w:p w14:paraId="0A7078D6" w14:textId="77777777" w:rsidR="00454D71" w:rsidRPr="00346B48" w:rsidRDefault="00454D71" w:rsidP="00454D71">
      <w:pPr>
        <w:rPr>
          <w:rFonts w:ascii="Calibri" w:hAnsi="Calibri" w:cs="Arial"/>
          <w:sz w:val="18"/>
          <w:szCs w:val="18"/>
        </w:rPr>
      </w:pPr>
      <w:r w:rsidRPr="00EA6BE8">
        <w:rPr>
          <w:rFonts w:ascii="Calibri" w:hAnsi="Calibri" w:cs="Arial"/>
          <w:sz w:val="18"/>
          <w:szCs w:val="18"/>
        </w:rPr>
        <w:t xml:space="preserve"> Responsible Signature</w:t>
      </w:r>
      <w:r>
        <w:rPr>
          <w:rFonts w:ascii="Calibri" w:hAnsi="Calibri" w:cs="Arial"/>
          <w:sz w:val="18"/>
          <w:szCs w:val="18"/>
        </w:rPr>
        <w:t xml:space="preserve"> and name </w:t>
      </w:r>
      <w:r>
        <w:rPr>
          <w:rFonts w:ascii="Calibri" w:hAnsi="Calibri" w:cs="Arial"/>
          <w:sz w:val="18"/>
          <w:szCs w:val="18"/>
        </w:rPr>
        <w:tab/>
        <w:t xml:space="preserve">                      Employee Signature</w:t>
      </w: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  <w:t>Date</w:t>
      </w:r>
    </w:p>
    <w:p w14:paraId="17D866D0" w14:textId="77777777" w:rsidR="00454D71" w:rsidRDefault="00454D71" w:rsidP="00454D71">
      <w:pPr>
        <w:rPr>
          <w:rFonts w:ascii="Calibri" w:hAnsi="Calibri" w:cs="Arial"/>
          <w:b/>
          <w:color w:val="000000"/>
          <w:sz w:val="18"/>
          <w:szCs w:val="18"/>
          <w:u w:val="single"/>
        </w:rPr>
      </w:pPr>
    </w:p>
    <w:p w14:paraId="63ECEE76" w14:textId="77777777" w:rsidR="00454D71" w:rsidRPr="00BD0020" w:rsidRDefault="00454D71" w:rsidP="00454D71">
      <w:pPr>
        <w:rPr>
          <w:rFonts w:ascii="Calibri" w:hAnsi="Calibri" w:cs="Arial"/>
          <w:b/>
          <w:color w:val="000000"/>
          <w:sz w:val="18"/>
          <w:szCs w:val="18"/>
        </w:rPr>
      </w:pPr>
    </w:p>
    <w:p w14:paraId="120CAF07" w14:textId="18432701" w:rsidR="00BD0020" w:rsidRPr="00454D71" w:rsidRDefault="00BD0020" w:rsidP="00EA6BE8">
      <w:pPr>
        <w:rPr>
          <w:rFonts w:ascii="Calibri" w:hAnsi="Calibri" w:cs="Arial"/>
          <w:sz w:val="18"/>
          <w:szCs w:val="18"/>
        </w:rPr>
      </w:pPr>
    </w:p>
    <w:sectPr w:rsidR="00BD0020" w:rsidRPr="00454D71" w:rsidSect="00DF4DBA">
      <w:footnotePr>
        <w:pos w:val="beneathText"/>
      </w:footnotePr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25BC62BA"/>
    <w:multiLevelType w:val="hybridMultilevel"/>
    <w:tmpl w:val="B0F4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02459"/>
    <w:multiLevelType w:val="hybridMultilevel"/>
    <w:tmpl w:val="4D948E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730829">
    <w:abstractNumId w:val="0"/>
  </w:num>
  <w:num w:numId="2" w16cid:durableId="1166821320">
    <w:abstractNumId w:val="5"/>
  </w:num>
  <w:num w:numId="3" w16cid:durableId="87111571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F0"/>
    <w:rsid w:val="0000633A"/>
    <w:rsid w:val="000101E8"/>
    <w:rsid w:val="000152BD"/>
    <w:rsid w:val="00017619"/>
    <w:rsid w:val="00027DAD"/>
    <w:rsid w:val="000348E4"/>
    <w:rsid w:val="00043D66"/>
    <w:rsid w:val="000553A9"/>
    <w:rsid w:val="000745F7"/>
    <w:rsid w:val="0007515A"/>
    <w:rsid w:val="000804DE"/>
    <w:rsid w:val="0008408F"/>
    <w:rsid w:val="00091760"/>
    <w:rsid w:val="00096E29"/>
    <w:rsid w:val="000A21CE"/>
    <w:rsid w:val="000A47D7"/>
    <w:rsid w:val="000B3BCE"/>
    <w:rsid w:val="000D0EDA"/>
    <w:rsid w:val="000D566B"/>
    <w:rsid w:val="000E5577"/>
    <w:rsid w:val="000E762D"/>
    <w:rsid w:val="00105EC6"/>
    <w:rsid w:val="001116CB"/>
    <w:rsid w:val="00112C7F"/>
    <w:rsid w:val="00113BC5"/>
    <w:rsid w:val="00117B9C"/>
    <w:rsid w:val="001354E6"/>
    <w:rsid w:val="001517E7"/>
    <w:rsid w:val="001656A8"/>
    <w:rsid w:val="00183113"/>
    <w:rsid w:val="00183489"/>
    <w:rsid w:val="00190265"/>
    <w:rsid w:val="001A44ED"/>
    <w:rsid w:val="001C386C"/>
    <w:rsid w:val="00200933"/>
    <w:rsid w:val="00200E25"/>
    <w:rsid w:val="00215476"/>
    <w:rsid w:val="0021573C"/>
    <w:rsid w:val="002227B2"/>
    <w:rsid w:val="00235FDC"/>
    <w:rsid w:val="00237D24"/>
    <w:rsid w:val="002422A4"/>
    <w:rsid w:val="00246520"/>
    <w:rsid w:val="00253C11"/>
    <w:rsid w:val="0025533F"/>
    <w:rsid w:val="00274BB7"/>
    <w:rsid w:val="00281699"/>
    <w:rsid w:val="00283B20"/>
    <w:rsid w:val="00290E80"/>
    <w:rsid w:val="002966CE"/>
    <w:rsid w:val="002B0278"/>
    <w:rsid w:val="002C0FC2"/>
    <w:rsid w:val="002C1194"/>
    <w:rsid w:val="002C3DB0"/>
    <w:rsid w:val="002C7B68"/>
    <w:rsid w:val="002E0CF6"/>
    <w:rsid w:val="002F2CFC"/>
    <w:rsid w:val="002F522B"/>
    <w:rsid w:val="00311B24"/>
    <w:rsid w:val="0032372B"/>
    <w:rsid w:val="00323BE2"/>
    <w:rsid w:val="00324CF3"/>
    <w:rsid w:val="00324F9D"/>
    <w:rsid w:val="00327F3F"/>
    <w:rsid w:val="0033524D"/>
    <w:rsid w:val="0034011D"/>
    <w:rsid w:val="0034329B"/>
    <w:rsid w:val="0035187D"/>
    <w:rsid w:val="00371E93"/>
    <w:rsid w:val="0037796B"/>
    <w:rsid w:val="00380528"/>
    <w:rsid w:val="00381DF0"/>
    <w:rsid w:val="003957F7"/>
    <w:rsid w:val="003A7BC4"/>
    <w:rsid w:val="003B0785"/>
    <w:rsid w:val="003B40A0"/>
    <w:rsid w:val="003B5B7F"/>
    <w:rsid w:val="003D0A7B"/>
    <w:rsid w:val="003D0ACA"/>
    <w:rsid w:val="003E2482"/>
    <w:rsid w:val="003F43FD"/>
    <w:rsid w:val="003F5512"/>
    <w:rsid w:val="003F5F7E"/>
    <w:rsid w:val="003F6221"/>
    <w:rsid w:val="00413D0A"/>
    <w:rsid w:val="00421BDE"/>
    <w:rsid w:val="00426E68"/>
    <w:rsid w:val="00427798"/>
    <w:rsid w:val="00427B11"/>
    <w:rsid w:val="004373B6"/>
    <w:rsid w:val="004501E8"/>
    <w:rsid w:val="004506B2"/>
    <w:rsid w:val="00451F4B"/>
    <w:rsid w:val="00454D71"/>
    <w:rsid w:val="00457444"/>
    <w:rsid w:val="004628E6"/>
    <w:rsid w:val="0047038A"/>
    <w:rsid w:val="00471824"/>
    <w:rsid w:val="0048036C"/>
    <w:rsid w:val="00481F20"/>
    <w:rsid w:val="00481FD5"/>
    <w:rsid w:val="00484A2D"/>
    <w:rsid w:val="004C79D5"/>
    <w:rsid w:val="004D1CE8"/>
    <w:rsid w:val="004D6088"/>
    <w:rsid w:val="004E1AB3"/>
    <w:rsid w:val="004E6D19"/>
    <w:rsid w:val="004F5FC9"/>
    <w:rsid w:val="004F796D"/>
    <w:rsid w:val="0050204E"/>
    <w:rsid w:val="00505377"/>
    <w:rsid w:val="0051087A"/>
    <w:rsid w:val="005135B3"/>
    <w:rsid w:val="00523B88"/>
    <w:rsid w:val="00532161"/>
    <w:rsid w:val="00533E3B"/>
    <w:rsid w:val="00535FC1"/>
    <w:rsid w:val="00542EBC"/>
    <w:rsid w:val="005471F6"/>
    <w:rsid w:val="0055131E"/>
    <w:rsid w:val="005562E5"/>
    <w:rsid w:val="00557730"/>
    <w:rsid w:val="00561434"/>
    <w:rsid w:val="00563311"/>
    <w:rsid w:val="00571A86"/>
    <w:rsid w:val="0057226B"/>
    <w:rsid w:val="005764DE"/>
    <w:rsid w:val="00582916"/>
    <w:rsid w:val="00583CEA"/>
    <w:rsid w:val="00585B20"/>
    <w:rsid w:val="00594B08"/>
    <w:rsid w:val="005977A0"/>
    <w:rsid w:val="005A6E0E"/>
    <w:rsid w:val="005B4FB9"/>
    <w:rsid w:val="005C04B3"/>
    <w:rsid w:val="005D58F5"/>
    <w:rsid w:val="005E05DC"/>
    <w:rsid w:val="005E1A9A"/>
    <w:rsid w:val="005F0AFC"/>
    <w:rsid w:val="005F3DCF"/>
    <w:rsid w:val="006018CE"/>
    <w:rsid w:val="0060666A"/>
    <w:rsid w:val="006153E0"/>
    <w:rsid w:val="00616202"/>
    <w:rsid w:val="00633BC0"/>
    <w:rsid w:val="00642EEB"/>
    <w:rsid w:val="0064325B"/>
    <w:rsid w:val="00643C8B"/>
    <w:rsid w:val="00645A83"/>
    <w:rsid w:val="00650DD5"/>
    <w:rsid w:val="00651F23"/>
    <w:rsid w:val="0065224F"/>
    <w:rsid w:val="006537A5"/>
    <w:rsid w:val="00656B3B"/>
    <w:rsid w:val="00665C5A"/>
    <w:rsid w:val="00670A95"/>
    <w:rsid w:val="006710D4"/>
    <w:rsid w:val="006840FE"/>
    <w:rsid w:val="006936D0"/>
    <w:rsid w:val="00694183"/>
    <w:rsid w:val="006944D5"/>
    <w:rsid w:val="006A4729"/>
    <w:rsid w:val="006C7186"/>
    <w:rsid w:val="006D6AFC"/>
    <w:rsid w:val="0070047F"/>
    <w:rsid w:val="0070609F"/>
    <w:rsid w:val="00711E68"/>
    <w:rsid w:val="00717612"/>
    <w:rsid w:val="00721ACA"/>
    <w:rsid w:val="00733F29"/>
    <w:rsid w:val="00735EC1"/>
    <w:rsid w:val="007554E0"/>
    <w:rsid w:val="007634C2"/>
    <w:rsid w:val="00765236"/>
    <w:rsid w:val="00774C64"/>
    <w:rsid w:val="00781A74"/>
    <w:rsid w:val="00782997"/>
    <w:rsid w:val="007831AC"/>
    <w:rsid w:val="0079035B"/>
    <w:rsid w:val="007A1086"/>
    <w:rsid w:val="007A4B44"/>
    <w:rsid w:val="007C1E05"/>
    <w:rsid w:val="007C4469"/>
    <w:rsid w:val="007C7336"/>
    <w:rsid w:val="007D712B"/>
    <w:rsid w:val="007D74B8"/>
    <w:rsid w:val="007E33FF"/>
    <w:rsid w:val="007E7FEA"/>
    <w:rsid w:val="007F40D1"/>
    <w:rsid w:val="007F43D0"/>
    <w:rsid w:val="007F55F1"/>
    <w:rsid w:val="007F57F6"/>
    <w:rsid w:val="008032FA"/>
    <w:rsid w:val="008039C7"/>
    <w:rsid w:val="008068EB"/>
    <w:rsid w:val="0081043C"/>
    <w:rsid w:val="0082052A"/>
    <w:rsid w:val="008409ED"/>
    <w:rsid w:val="00860A91"/>
    <w:rsid w:val="008618A1"/>
    <w:rsid w:val="00863C0A"/>
    <w:rsid w:val="00866E35"/>
    <w:rsid w:val="0086786B"/>
    <w:rsid w:val="00872366"/>
    <w:rsid w:val="008733C8"/>
    <w:rsid w:val="00886682"/>
    <w:rsid w:val="00890730"/>
    <w:rsid w:val="00890D25"/>
    <w:rsid w:val="00891879"/>
    <w:rsid w:val="00893A92"/>
    <w:rsid w:val="008A2BFB"/>
    <w:rsid w:val="008A55CE"/>
    <w:rsid w:val="008C3C06"/>
    <w:rsid w:val="008C41A2"/>
    <w:rsid w:val="008D09C3"/>
    <w:rsid w:val="008E08B6"/>
    <w:rsid w:val="008E5AD2"/>
    <w:rsid w:val="008F2F06"/>
    <w:rsid w:val="008F465D"/>
    <w:rsid w:val="008F6758"/>
    <w:rsid w:val="00900B93"/>
    <w:rsid w:val="00905D17"/>
    <w:rsid w:val="009151D6"/>
    <w:rsid w:val="00923031"/>
    <w:rsid w:val="00923D2E"/>
    <w:rsid w:val="00934A99"/>
    <w:rsid w:val="009445F7"/>
    <w:rsid w:val="00947441"/>
    <w:rsid w:val="009512E2"/>
    <w:rsid w:val="009619BE"/>
    <w:rsid w:val="00976D69"/>
    <w:rsid w:val="00982B6E"/>
    <w:rsid w:val="00983239"/>
    <w:rsid w:val="00990B8A"/>
    <w:rsid w:val="00992756"/>
    <w:rsid w:val="009A0A77"/>
    <w:rsid w:val="009A1EA2"/>
    <w:rsid w:val="009A512A"/>
    <w:rsid w:val="009A5CA6"/>
    <w:rsid w:val="009A7BAF"/>
    <w:rsid w:val="009B114D"/>
    <w:rsid w:val="009B48AE"/>
    <w:rsid w:val="009C3171"/>
    <w:rsid w:val="009D12AD"/>
    <w:rsid w:val="009E463B"/>
    <w:rsid w:val="009E4F90"/>
    <w:rsid w:val="009E5891"/>
    <w:rsid w:val="009E6CD0"/>
    <w:rsid w:val="009F349A"/>
    <w:rsid w:val="00A02D56"/>
    <w:rsid w:val="00A06AF1"/>
    <w:rsid w:val="00A10001"/>
    <w:rsid w:val="00A10B06"/>
    <w:rsid w:val="00A2039A"/>
    <w:rsid w:val="00A246A8"/>
    <w:rsid w:val="00A25D07"/>
    <w:rsid w:val="00A27BAA"/>
    <w:rsid w:val="00A33363"/>
    <w:rsid w:val="00A3410E"/>
    <w:rsid w:val="00A35EEC"/>
    <w:rsid w:val="00A6399E"/>
    <w:rsid w:val="00A65F49"/>
    <w:rsid w:val="00A771D8"/>
    <w:rsid w:val="00A81F62"/>
    <w:rsid w:val="00A83CC3"/>
    <w:rsid w:val="00A84CB0"/>
    <w:rsid w:val="00A952D8"/>
    <w:rsid w:val="00AA0C96"/>
    <w:rsid w:val="00AB35E9"/>
    <w:rsid w:val="00AC7F55"/>
    <w:rsid w:val="00AD0AC9"/>
    <w:rsid w:val="00AE0321"/>
    <w:rsid w:val="00AF0D9F"/>
    <w:rsid w:val="00B02893"/>
    <w:rsid w:val="00B079E4"/>
    <w:rsid w:val="00B177D7"/>
    <w:rsid w:val="00B23DF1"/>
    <w:rsid w:val="00B23EB5"/>
    <w:rsid w:val="00B23F63"/>
    <w:rsid w:val="00B24125"/>
    <w:rsid w:val="00B24B37"/>
    <w:rsid w:val="00B32624"/>
    <w:rsid w:val="00B3445E"/>
    <w:rsid w:val="00B35D5C"/>
    <w:rsid w:val="00B410D8"/>
    <w:rsid w:val="00B41488"/>
    <w:rsid w:val="00B575D1"/>
    <w:rsid w:val="00B60C57"/>
    <w:rsid w:val="00B61BCD"/>
    <w:rsid w:val="00B654AC"/>
    <w:rsid w:val="00B66309"/>
    <w:rsid w:val="00B716BA"/>
    <w:rsid w:val="00B737D0"/>
    <w:rsid w:val="00B769D7"/>
    <w:rsid w:val="00B900CA"/>
    <w:rsid w:val="00BA3D0E"/>
    <w:rsid w:val="00BA735C"/>
    <w:rsid w:val="00BB1A5B"/>
    <w:rsid w:val="00BB2B30"/>
    <w:rsid w:val="00BB2D73"/>
    <w:rsid w:val="00BB4C6A"/>
    <w:rsid w:val="00BB5FE1"/>
    <w:rsid w:val="00BC104A"/>
    <w:rsid w:val="00BC7B74"/>
    <w:rsid w:val="00BD0020"/>
    <w:rsid w:val="00BD1435"/>
    <w:rsid w:val="00BE1173"/>
    <w:rsid w:val="00BE20C6"/>
    <w:rsid w:val="00BF2656"/>
    <w:rsid w:val="00C04EEB"/>
    <w:rsid w:val="00C1273C"/>
    <w:rsid w:val="00C13078"/>
    <w:rsid w:val="00C140C8"/>
    <w:rsid w:val="00C149D7"/>
    <w:rsid w:val="00C21946"/>
    <w:rsid w:val="00C25C61"/>
    <w:rsid w:val="00C262CD"/>
    <w:rsid w:val="00C35C6C"/>
    <w:rsid w:val="00C40943"/>
    <w:rsid w:val="00C47C85"/>
    <w:rsid w:val="00C53575"/>
    <w:rsid w:val="00C619EC"/>
    <w:rsid w:val="00C65F5A"/>
    <w:rsid w:val="00C70C77"/>
    <w:rsid w:val="00C74C73"/>
    <w:rsid w:val="00C7756A"/>
    <w:rsid w:val="00C81BAE"/>
    <w:rsid w:val="00C95FCF"/>
    <w:rsid w:val="00CA5A40"/>
    <w:rsid w:val="00CA6286"/>
    <w:rsid w:val="00CC311F"/>
    <w:rsid w:val="00CC46C3"/>
    <w:rsid w:val="00CC7375"/>
    <w:rsid w:val="00CD3DDD"/>
    <w:rsid w:val="00CD4376"/>
    <w:rsid w:val="00D0579F"/>
    <w:rsid w:val="00D06043"/>
    <w:rsid w:val="00D14112"/>
    <w:rsid w:val="00D15140"/>
    <w:rsid w:val="00D2389B"/>
    <w:rsid w:val="00D31890"/>
    <w:rsid w:val="00D334D3"/>
    <w:rsid w:val="00D33E7B"/>
    <w:rsid w:val="00D402CA"/>
    <w:rsid w:val="00D4223A"/>
    <w:rsid w:val="00D47EFE"/>
    <w:rsid w:val="00D63C46"/>
    <w:rsid w:val="00D67A21"/>
    <w:rsid w:val="00D75018"/>
    <w:rsid w:val="00D772AD"/>
    <w:rsid w:val="00D83BD4"/>
    <w:rsid w:val="00D84B5A"/>
    <w:rsid w:val="00D9044F"/>
    <w:rsid w:val="00D904CC"/>
    <w:rsid w:val="00D92430"/>
    <w:rsid w:val="00D96569"/>
    <w:rsid w:val="00DA4953"/>
    <w:rsid w:val="00DA6747"/>
    <w:rsid w:val="00DB6CAF"/>
    <w:rsid w:val="00DD09D8"/>
    <w:rsid w:val="00DF0849"/>
    <w:rsid w:val="00DF4DBA"/>
    <w:rsid w:val="00DF714D"/>
    <w:rsid w:val="00E05523"/>
    <w:rsid w:val="00E12DD7"/>
    <w:rsid w:val="00E203CE"/>
    <w:rsid w:val="00E24AED"/>
    <w:rsid w:val="00E2712B"/>
    <w:rsid w:val="00E318B1"/>
    <w:rsid w:val="00E35C43"/>
    <w:rsid w:val="00E45741"/>
    <w:rsid w:val="00E45C41"/>
    <w:rsid w:val="00E51665"/>
    <w:rsid w:val="00E54661"/>
    <w:rsid w:val="00E720F9"/>
    <w:rsid w:val="00E804A2"/>
    <w:rsid w:val="00E8169B"/>
    <w:rsid w:val="00E83E89"/>
    <w:rsid w:val="00E9726E"/>
    <w:rsid w:val="00EA6BE8"/>
    <w:rsid w:val="00EA6CDD"/>
    <w:rsid w:val="00EB44DB"/>
    <w:rsid w:val="00EC3EB8"/>
    <w:rsid w:val="00EC582C"/>
    <w:rsid w:val="00EC738A"/>
    <w:rsid w:val="00ED3100"/>
    <w:rsid w:val="00EE1CC7"/>
    <w:rsid w:val="00EF05D0"/>
    <w:rsid w:val="00EF1E5E"/>
    <w:rsid w:val="00EF48A8"/>
    <w:rsid w:val="00F05719"/>
    <w:rsid w:val="00F25B27"/>
    <w:rsid w:val="00F25F98"/>
    <w:rsid w:val="00F47317"/>
    <w:rsid w:val="00F50EC4"/>
    <w:rsid w:val="00F5585A"/>
    <w:rsid w:val="00F62E49"/>
    <w:rsid w:val="00F640C0"/>
    <w:rsid w:val="00F805EC"/>
    <w:rsid w:val="00F80C54"/>
    <w:rsid w:val="00F82281"/>
    <w:rsid w:val="00FA7721"/>
    <w:rsid w:val="00FB1B8A"/>
    <w:rsid w:val="00FB6992"/>
    <w:rsid w:val="00FC3384"/>
    <w:rsid w:val="00FC6C08"/>
    <w:rsid w:val="00FD7D40"/>
    <w:rsid w:val="00FE7DC2"/>
    <w:rsid w:val="00FF1CBD"/>
    <w:rsid w:val="00FF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2FBB3"/>
  <w15:docId w15:val="{37AE165A-E7AD-4BB5-B332-341398C9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Wingdings" w:eastAsia="Times New Roman" w:hAnsi="Wingdings" w:cs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  <w:sz w:val="20"/>
    </w:rPr>
  </w:style>
  <w:style w:type="character" w:customStyle="1" w:styleId="WW8Num6z1">
    <w:name w:val="WW8Num6z1"/>
    <w:rPr>
      <w:rFonts w:ascii="Courier New" w:hAnsi="Courier New"/>
      <w:sz w:val="20"/>
    </w:rPr>
  </w:style>
  <w:style w:type="character" w:customStyle="1" w:styleId="WW8Num6z2">
    <w:name w:val="WW8Num6z2"/>
    <w:rPr>
      <w:rFonts w:ascii="Wingdings" w:hAnsi="Wingdings"/>
      <w:sz w:val="20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0z0">
    <w:name w:val="WW8Num10z0"/>
    <w:rPr>
      <w:rFonts w:ascii="Symbol" w:hAnsi="Symbol"/>
      <w:sz w:val="20"/>
    </w:rPr>
  </w:style>
  <w:style w:type="character" w:customStyle="1" w:styleId="WW8Num10z1">
    <w:name w:val="WW8Num10z1"/>
    <w:rPr>
      <w:rFonts w:ascii="Courier New" w:hAnsi="Courier New"/>
      <w:sz w:val="20"/>
    </w:rPr>
  </w:style>
  <w:style w:type="character" w:customStyle="1" w:styleId="WW8Num10z2">
    <w:name w:val="WW8Num10z2"/>
    <w:rPr>
      <w:rFonts w:ascii="Wingdings" w:hAnsi="Wingdings"/>
      <w:sz w:val="20"/>
    </w:rPr>
  </w:style>
  <w:style w:type="character" w:customStyle="1" w:styleId="WW8Num11z0">
    <w:name w:val="WW8Num11z0"/>
    <w:rPr>
      <w:rFonts w:ascii="Symbol" w:hAnsi="Symbol"/>
      <w:sz w:val="20"/>
    </w:rPr>
  </w:style>
  <w:style w:type="character" w:customStyle="1" w:styleId="WW8Num11z1">
    <w:name w:val="WW8Num11z1"/>
    <w:rPr>
      <w:rFonts w:ascii="Courier New" w:hAnsi="Courier New"/>
      <w:sz w:val="20"/>
    </w:rPr>
  </w:style>
  <w:style w:type="character" w:customStyle="1" w:styleId="WW8Num11z2">
    <w:name w:val="WW8Num11z2"/>
    <w:rPr>
      <w:rFonts w:ascii="Wingdings" w:hAnsi="Wingdings"/>
      <w:sz w:val="20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  <w:sz w:val="20"/>
    </w:rPr>
  </w:style>
  <w:style w:type="character" w:customStyle="1" w:styleId="WW8Num19z1">
    <w:name w:val="WW8Num19z1"/>
    <w:rPr>
      <w:rFonts w:ascii="Courier New" w:hAnsi="Courier New"/>
      <w:sz w:val="20"/>
    </w:rPr>
  </w:style>
  <w:style w:type="character" w:customStyle="1" w:styleId="WW8Num19z2">
    <w:name w:val="WW8Num19z2"/>
    <w:rPr>
      <w:rFonts w:ascii="Wingdings" w:hAnsi="Wingdings"/>
      <w:sz w:val="20"/>
    </w:rPr>
  </w:style>
  <w:style w:type="character" w:customStyle="1" w:styleId="WW8Num20z0">
    <w:name w:val="WW8Num20z0"/>
    <w:rPr>
      <w:rFonts w:ascii="Symbol" w:hAnsi="Symbol"/>
      <w:sz w:val="20"/>
    </w:rPr>
  </w:style>
  <w:style w:type="character" w:customStyle="1" w:styleId="WW8Num20z1">
    <w:name w:val="WW8Num20z1"/>
    <w:rPr>
      <w:rFonts w:ascii="Courier New" w:hAnsi="Courier New"/>
      <w:sz w:val="20"/>
    </w:rPr>
  </w:style>
  <w:style w:type="character" w:customStyle="1" w:styleId="WW8Num20z2">
    <w:name w:val="WW8Num20z2"/>
    <w:rPr>
      <w:rFonts w:ascii="Wingdings" w:hAnsi="Wingdings"/>
      <w:sz w:val="20"/>
    </w:rPr>
  </w:style>
  <w:style w:type="character" w:customStyle="1" w:styleId="WW8Num21z0">
    <w:name w:val="WW8Num21z0"/>
    <w:rPr>
      <w:rFonts w:ascii="Symbol" w:hAnsi="Symbol"/>
      <w:sz w:val="20"/>
    </w:rPr>
  </w:style>
  <w:style w:type="character" w:customStyle="1" w:styleId="WW8Num21z1">
    <w:name w:val="WW8Num21z1"/>
    <w:rPr>
      <w:rFonts w:ascii="Courier New" w:hAnsi="Courier New"/>
      <w:sz w:val="20"/>
    </w:rPr>
  </w:style>
  <w:style w:type="character" w:customStyle="1" w:styleId="WW8Num21z2">
    <w:name w:val="WW8Num21z2"/>
    <w:rPr>
      <w:rFonts w:ascii="Wingdings" w:hAnsi="Wingdings"/>
      <w:sz w:val="20"/>
    </w:rPr>
  </w:style>
  <w:style w:type="character" w:customStyle="1" w:styleId="WW8Num22z0">
    <w:name w:val="WW8Num22z0"/>
    <w:rPr>
      <w:rFonts w:ascii="Symbol" w:hAnsi="Symbol"/>
      <w:sz w:val="20"/>
    </w:rPr>
  </w:style>
  <w:style w:type="character" w:customStyle="1" w:styleId="WW8Num22z1">
    <w:name w:val="WW8Num22z1"/>
    <w:rPr>
      <w:rFonts w:ascii="Courier New" w:hAnsi="Courier New"/>
      <w:sz w:val="20"/>
    </w:rPr>
  </w:style>
  <w:style w:type="character" w:customStyle="1" w:styleId="WW8Num22z2">
    <w:name w:val="WW8Num22z2"/>
    <w:rPr>
      <w:rFonts w:ascii="Wingdings" w:hAnsi="Wingdings"/>
      <w:sz w:val="2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0">
    <w:name w:val="WW8Num33z0"/>
    <w:rPr>
      <w:rFonts w:ascii="Symbol" w:hAnsi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5z0">
    <w:name w:val="WW8Num35z0"/>
    <w:rPr>
      <w:rFonts w:ascii="Symbol" w:hAnsi="Symbol"/>
      <w:sz w:val="20"/>
    </w:rPr>
  </w:style>
  <w:style w:type="character" w:customStyle="1" w:styleId="WW8Num35z1">
    <w:name w:val="WW8Num35z1"/>
    <w:rPr>
      <w:rFonts w:ascii="Courier New" w:hAnsi="Courier New"/>
      <w:sz w:val="20"/>
    </w:rPr>
  </w:style>
  <w:style w:type="character" w:customStyle="1" w:styleId="WW8Num35z2">
    <w:name w:val="WW8Num35z2"/>
    <w:rPr>
      <w:rFonts w:ascii="Wingdings" w:hAnsi="Wingdings"/>
      <w:sz w:val="20"/>
    </w:rPr>
  </w:style>
  <w:style w:type="character" w:customStyle="1" w:styleId="WW8Num36z0">
    <w:name w:val="WW8Num36z0"/>
    <w:rPr>
      <w:rFonts w:ascii="Symbol" w:hAnsi="Symbol"/>
      <w:sz w:val="20"/>
    </w:rPr>
  </w:style>
  <w:style w:type="character" w:customStyle="1" w:styleId="WW8Num36z1">
    <w:name w:val="WW8Num36z1"/>
    <w:rPr>
      <w:rFonts w:ascii="Courier New" w:hAnsi="Courier New"/>
      <w:sz w:val="20"/>
    </w:rPr>
  </w:style>
  <w:style w:type="character" w:customStyle="1" w:styleId="WW8Num36z2">
    <w:name w:val="WW8Num36z2"/>
    <w:rPr>
      <w:rFonts w:ascii="Wingdings" w:hAnsi="Wingdings"/>
      <w:sz w:val="20"/>
    </w:rPr>
  </w:style>
  <w:style w:type="character" w:customStyle="1" w:styleId="WW8Num37z0">
    <w:name w:val="WW8Num37z0"/>
    <w:rPr>
      <w:rFonts w:ascii="Symbol" w:hAnsi="Symbol"/>
      <w:sz w:val="20"/>
    </w:rPr>
  </w:style>
  <w:style w:type="character" w:customStyle="1" w:styleId="WW8Num37z1">
    <w:name w:val="WW8Num37z1"/>
    <w:rPr>
      <w:rFonts w:ascii="Courier New" w:hAnsi="Courier New"/>
      <w:sz w:val="20"/>
    </w:rPr>
  </w:style>
  <w:style w:type="character" w:customStyle="1" w:styleId="WW8Num37z2">
    <w:name w:val="WW8Num37z2"/>
    <w:rPr>
      <w:rFonts w:ascii="Wingdings" w:hAnsi="Wingdings"/>
      <w:sz w:val="20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9z0">
    <w:name w:val="WW8Num39z0"/>
    <w:rPr>
      <w:rFonts w:ascii="Symbol" w:hAnsi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/>
    </w:rPr>
  </w:style>
  <w:style w:type="character" w:customStyle="1" w:styleId="WW8Num40z0">
    <w:name w:val="WW8Num40z0"/>
    <w:rPr>
      <w:rFonts w:ascii="Symbol" w:hAnsi="Symbol"/>
      <w:color w:val="auto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2z1">
    <w:name w:val="WW8Num42z1"/>
    <w:rPr>
      <w:rFonts w:ascii="Courier New" w:hAnsi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4z0">
    <w:name w:val="WW8Num44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DefaultParagraphFont1">
    <w:name w:val="Default Paragraph Font1"/>
  </w:style>
  <w:style w:type="character" w:customStyle="1" w:styleId="bodytext1">
    <w:name w:val="bodytext1"/>
    <w:rPr>
      <w:rFonts w:ascii="Arial" w:hAnsi="Arial" w:cs="Arial"/>
      <w:color w:val="000000"/>
      <w:sz w:val="18"/>
      <w:szCs w:val="18"/>
    </w:rPr>
  </w:style>
  <w:style w:type="character" w:styleId="Textoennegrita">
    <w:name w:val="Strong"/>
    <w:uiPriority w:val="22"/>
    <w:qFormat/>
    <w:rPr>
      <w:b/>
      <w:bCs/>
    </w:rPr>
  </w:style>
  <w:style w:type="character" w:customStyle="1" w:styleId="CharChar">
    <w:name w:val="Char Char"/>
    <w:rPr>
      <w:rFonts w:ascii="Tahoma" w:hAnsi="Tahoma" w:cs="Tahoma"/>
      <w:sz w:val="16"/>
      <w:szCs w:val="16"/>
    </w:rPr>
  </w:style>
  <w:style w:type="character" w:customStyle="1" w:styleId="CharChar1">
    <w:name w:val="Char Char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Hipervnculo">
    <w:name w:val="Hyperlink"/>
    <w:semiHidden/>
    <w:rPr>
      <w:color w:val="000080"/>
      <w:u w:val="single"/>
    </w:rPr>
  </w:style>
  <w:style w:type="paragraph" w:customStyle="1" w:styleId="Heading">
    <w:name w:val="Heading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oindependiente">
    <w:name w:val="Body Text"/>
    <w:basedOn w:val="Normal"/>
    <w:semiHidden/>
    <w:rPr>
      <w:rFonts w:ascii="Arial" w:hAnsi="Arial"/>
      <w:sz w:val="22"/>
      <w:szCs w:val="20"/>
    </w:rPr>
  </w:style>
  <w:style w:type="paragraph" w:styleId="Lista">
    <w:name w:val="List"/>
    <w:basedOn w:val="Textoindependiente"/>
    <w:semiHidden/>
    <w:rPr>
      <w:rFonts w:cs="Tahom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maintxt">
    <w:name w:val="maintxt"/>
    <w:basedOn w:val="Normal"/>
    <w:pPr>
      <w:spacing w:before="75" w:after="150"/>
      <w:ind w:left="150" w:right="300"/>
    </w:pPr>
    <w:rPr>
      <w:rFonts w:ascii="Verdana" w:hAnsi="Verdana"/>
      <w:color w:val="666666"/>
      <w:sz w:val="15"/>
      <w:szCs w:val="15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JobD">
    <w:name w:val="$JobD"/>
    <w:rsid w:val="00C7756A"/>
    <w:pPr>
      <w:widowControl w:val="0"/>
      <w:tabs>
        <w:tab w:val="left" w:pos="-720"/>
      </w:tabs>
      <w:suppressAutoHyphens/>
    </w:pPr>
    <w:rPr>
      <w:rFonts w:ascii="Arial" w:hAnsi="Arial"/>
    </w:rPr>
  </w:style>
  <w:style w:type="table" w:styleId="Tablaconcuadrcula">
    <w:name w:val="Table Grid"/>
    <w:basedOn w:val="Tablanormal"/>
    <w:uiPriority w:val="59"/>
    <w:rsid w:val="003F4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4F796D"/>
    <w:pPr>
      <w:suppressAutoHyphens w:val="0"/>
      <w:spacing w:before="100" w:beforeAutospacing="1" w:after="100" w:afterAutospacing="1"/>
    </w:pPr>
    <w:rPr>
      <w:lang w:eastAsia="en-US"/>
    </w:rPr>
  </w:style>
  <w:style w:type="paragraph" w:customStyle="1" w:styleId="jobd0">
    <w:name w:val="jobd"/>
    <w:basedOn w:val="Normal"/>
    <w:rsid w:val="00BA3D0E"/>
    <w:pPr>
      <w:suppressAutoHyphens w:val="0"/>
      <w:spacing w:before="100" w:beforeAutospacing="1" w:after="100" w:afterAutospacing="1"/>
    </w:pPr>
    <w:rPr>
      <w:lang w:eastAsia="en-US"/>
    </w:rPr>
  </w:style>
  <w:style w:type="paragraph" w:styleId="Sinespaciado">
    <w:name w:val="No Spacing"/>
    <w:uiPriority w:val="99"/>
    <w:qFormat/>
    <w:rsid w:val="00B177D7"/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6A4729"/>
    <w:pPr>
      <w:suppressAutoHyphens w:val="0"/>
      <w:spacing w:before="100" w:beforeAutospacing="1" w:after="100" w:afterAutospacing="1"/>
    </w:pPr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16bd6-3493-4f97-a43b-20a6ca9ea37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0F550FAC82C24A955ED561241B02D2" ma:contentTypeVersion="14" ma:contentTypeDescription="Create a new document." ma:contentTypeScope="" ma:versionID="35921340d537b9b4683462613c2c1496">
  <xsd:schema xmlns:xsd="http://www.w3.org/2001/XMLSchema" xmlns:xs="http://www.w3.org/2001/XMLSchema" xmlns:p="http://schemas.microsoft.com/office/2006/metadata/properties" xmlns:ns2="ddb16bd6-3493-4f97-a43b-20a6ca9ea37e" xmlns:ns3="72981e1f-32a2-4bad-994f-eed5f49c41b0" targetNamespace="http://schemas.microsoft.com/office/2006/metadata/properties" ma:root="true" ma:fieldsID="e2ccb9ae08413be14291d992aca20816" ns2:_="" ns3:_="">
    <xsd:import namespace="ddb16bd6-3493-4f97-a43b-20a6ca9ea37e"/>
    <xsd:import namespace="72981e1f-32a2-4bad-994f-eed5f49c41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16bd6-3493-4f97-a43b-20a6ca9ea3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a563c50-d6bb-4947-802a-aec6e365a9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81e1f-32a2-4bad-994f-eed5f49c4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32705B-A8F1-4B58-8E5B-D74C9550C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1A2A33-441E-4033-8B7E-370BB902F997}">
  <ds:schemaRefs>
    <ds:schemaRef ds:uri="http://schemas.microsoft.com/office/2006/metadata/properties"/>
    <ds:schemaRef ds:uri="http://schemas.microsoft.com/office/infopath/2007/PartnerControls"/>
    <ds:schemaRef ds:uri="ddb16bd6-3493-4f97-a43b-20a6ca9ea37e"/>
  </ds:schemaRefs>
</ds:datastoreItem>
</file>

<file path=customXml/itemProps3.xml><?xml version="1.0" encoding="utf-8"?>
<ds:datastoreItem xmlns:ds="http://schemas.openxmlformats.org/officeDocument/2006/customXml" ds:itemID="{02D93821-351E-4279-A667-32FBA37F69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7A87B7-B18B-457A-8AF6-EEB19F6F4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16bd6-3493-4f97-a43b-20a6ca9ea37e"/>
    <ds:schemaRef ds:uri="72981e1f-32a2-4bad-994f-eed5f49c4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1a80aaa-2e6a-4747-acd4-7e383c38fe68}" enabled="0" method="" siteId="{f1a80aaa-2e6a-4747-acd4-7e383c38fe6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400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Vail GM Position Profile</vt:lpstr>
      <vt:lpstr>Vail GM Position Profile</vt:lpstr>
    </vt:vector>
  </TitlesOfParts>
  <Company>Eden Roc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Vail GM Position Profile</dc:title>
  <dc:subject/>
  <dc:creator>Jimmy Rayo</dc:creator>
  <cp:keywords/>
  <cp:lastModifiedBy>Melisa Taormina</cp:lastModifiedBy>
  <cp:revision>128</cp:revision>
  <cp:lastPrinted>2015-06-27T14:36:00Z</cp:lastPrinted>
  <dcterms:created xsi:type="dcterms:W3CDTF">2024-06-10T13:46:00Z</dcterms:created>
  <dcterms:modified xsi:type="dcterms:W3CDTF">2024-09-04T15:46:00Z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0x010100290F550FAC82C24A955ED561241B02D2</vt:lpwstr>
  </property>
  <property fmtid="{D5CDD505-2E9C-101B-9397-08002B2CF9AE}" pid="3" name="MediaServiceImageTags">
    <vt:lpwstr/>
  </property>
</Properties>
</file>